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2262C" w14:textId="0537C6E9" w:rsidR="009A4EA9" w:rsidRPr="00156D62" w:rsidRDefault="00C244DC" w:rsidP="00BA5C70">
      <w:pPr>
        <w:pStyle w:val="Nagwek1"/>
        <w:shd w:val="clear" w:color="auto" w:fill="C6D9F1" w:themeFill="text2" w:themeFillTint="33"/>
        <w:spacing w:before="0"/>
        <w:rPr>
          <w:rFonts w:cstheme="minorHAnsi"/>
          <w:color w:val="000000" w:themeColor="text1"/>
          <w:sz w:val="20"/>
          <w:szCs w:val="20"/>
        </w:rPr>
      </w:pPr>
      <w:bookmarkStart w:id="0" w:name="_Toc516738908"/>
      <w:bookmarkStart w:id="1" w:name="_Toc18928752"/>
      <w:r w:rsidRPr="00156D62">
        <w:rPr>
          <w:rFonts w:cstheme="minorHAnsi"/>
          <w:color w:val="000000" w:themeColor="text1"/>
          <w:sz w:val="20"/>
          <w:szCs w:val="20"/>
        </w:rPr>
        <w:t xml:space="preserve">ZAŁĄCZNIK NR </w:t>
      </w:r>
      <w:r w:rsidR="0078479B">
        <w:rPr>
          <w:rFonts w:cstheme="minorHAnsi"/>
          <w:color w:val="000000" w:themeColor="text1"/>
          <w:sz w:val="20"/>
          <w:szCs w:val="20"/>
        </w:rPr>
        <w:t>7</w:t>
      </w:r>
      <w:r w:rsidR="0078479B" w:rsidRPr="00156D62">
        <w:rPr>
          <w:rFonts w:cstheme="minorHAnsi"/>
          <w:color w:val="000000" w:themeColor="text1"/>
          <w:sz w:val="20"/>
          <w:szCs w:val="20"/>
        </w:rPr>
        <w:t xml:space="preserve"> </w:t>
      </w:r>
      <w:r w:rsidRPr="00156D62">
        <w:rPr>
          <w:rFonts w:cstheme="minorHAnsi"/>
          <w:color w:val="000000" w:themeColor="text1"/>
          <w:sz w:val="20"/>
          <w:szCs w:val="20"/>
        </w:rPr>
        <w:t>DO S</w:t>
      </w:r>
      <w:r w:rsidR="009A4EA9" w:rsidRPr="00156D62">
        <w:rPr>
          <w:rFonts w:cstheme="minorHAnsi"/>
          <w:color w:val="000000" w:themeColor="text1"/>
          <w:sz w:val="20"/>
          <w:szCs w:val="20"/>
        </w:rPr>
        <w:t xml:space="preserve">WZ – </w:t>
      </w:r>
      <w:bookmarkEnd w:id="0"/>
      <w:bookmarkEnd w:id="1"/>
      <w:r w:rsidR="0078479B">
        <w:rPr>
          <w:rFonts w:cstheme="minorHAnsi"/>
          <w:color w:val="000000" w:themeColor="text1"/>
          <w:sz w:val="20"/>
          <w:szCs w:val="20"/>
        </w:rPr>
        <w:t>OŚWIADCZENIE O DYSPONOWANIU OSOBAMI POSIADAJĄCYMI UPRAWNIENIA</w:t>
      </w:r>
      <w:r w:rsidR="00135E11">
        <w:rPr>
          <w:rFonts w:cstheme="minorHAnsi"/>
          <w:color w:val="000000" w:themeColor="text1"/>
          <w:sz w:val="20"/>
          <w:szCs w:val="20"/>
        </w:rPr>
        <w:t xml:space="preserve"> (wzór)</w:t>
      </w:r>
    </w:p>
    <w:p w14:paraId="2AAE3FB5"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D91222" w:rsidRPr="006B56FD" w14:paraId="597D6C53" w14:textId="77777777" w:rsidTr="00A739C5">
        <w:trPr>
          <w:trHeight w:val="1820"/>
          <w:jc w:val="center"/>
        </w:trPr>
        <w:tc>
          <w:tcPr>
            <w:tcW w:w="3656" w:type="dxa"/>
            <w:tcBorders>
              <w:top w:val="thinThickSmallGap" w:sz="12" w:space="0" w:color="0070C0"/>
              <w:bottom w:val="thinThickSmallGap" w:sz="12" w:space="0" w:color="0070C0"/>
            </w:tcBorders>
          </w:tcPr>
          <w:p w14:paraId="5870DCD9" w14:textId="77777777" w:rsidR="00D91222" w:rsidRPr="00F93173" w:rsidRDefault="00D91222" w:rsidP="00A739C5">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CD564D1" w14:textId="77777777" w:rsidR="00D91222" w:rsidRPr="00F12AED" w:rsidRDefault="00D91222" w:rsidP="00A739C5">
            <w:pPr>
              <w:spacing w:line="360" w:lineRule="auto"/>
              <w:jc w:val="center"/>
              <w:rPr>
                <w:rFonts w:asciiTheme="minorHAnsi" w:eastAsiaTheme="majorEastAsia" w:hAnsiTheme="minorHAnsi" w:cstheme="majorBidi"/>
                <w:b/>
                <w:iCs/>
              </w:rPr>
            </w:pPr>
          </w:p>
          <w:p w14:paraId="2189AD06" w14:textId="77777777" w:rsidR="00D91222" w:rsidRPr="00F12AED" w:rsidRDefault="00D91222" w:rsidP="00A739C5">
            <w:pPr>
              <w:spacing w:line="360" w:lineRule="auto"/>
              <w:jc w:val="center"/>
              <w:rPr>
                <w:rFonts w:asciiTheme="minorHAnsi" w:eastAsiaTheme="majorEastAsia" w:hAnsiTheme="minorHAnsi" w:cstheme="majorBidi"/>
                <w:iCs/>
                <w:sz w:val="18"/>
              </w:rPr>
            </w:pPr>
          </w:p>
          <w:p w14:paraId="39BF85D6" w14:textId="77777777" w:rsidR="00D91222" w:rsidRPr="00F12AED" w:rsidRDefault="00D91222" w:rsidP="00A739C5">
            <w:pPr>
              <w:spacing w:line="360" w:lineRule="auto"/>
              <w:jc w:val="center"/>
              <w:rPr>
                <w:rFonts w:asciiTheme="minorHAnsi" w:eastAsiaTheme="majorEastAsia" w:hAnsiTheme="minorHAnsi" w:cstheme="majorBidi"/>
                <w:iCs/>
                <w:sz w:val="18"/>
              </w:rPr>
            </w:pPr>
          </w:p>
          <w:p w14:paraId="037E479A" w14:textId="77777777" w:rsidR="00D91222" w:rsidRPr="00D23A7E" w:rsidRDefault="00D91222" w:rsidP="00A739C5">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1E8D7ECB" w14:textId="77777777" w:rsidR="00D91222" w:rsidRPr="006B56FD" w:rsidRDefault="00D91222" w:rsidP="00A739C5">
            <w:pPr>
              <w:spacing w:line="360" w:lineRule="auto"/>
              <w:rPr>
                <w:rFonts w:asciiTheme="minorHAnsi" w:eastAsiaTheme="majorEastAsia" w:hAnsiTheme="minorHAnsi" w:cstheme="minorHAnsi"/>
                <w:b/>
                <w:i/>
                <w:iCs/>
                <w:u w:val="single"/>
              </w:rPr>
            </w:pPr>
          </w:p>
        </w:tc>
        <w:tc>
          <w:tcPr>
            <w:tcW w:w="3540" w:type="dxa"/>
            <w:tcBorders>
              <w:top w:val="thinThickSmallGap" w:sz="12" w:space="0" w:color="0070C0"/>
              <w:bottom w:val="thinThickSmallGap" w:sz="12" w:space="0" w:color="0070C0"/>
            </w:tcBorders>
          </w:tcPr>
          <w:p w14:paraId="3545ECCA" w14:textId="77777777" w:rsidR="00D91222" w:rsidRDefault="00D91222" w:rsidP="00A739C5">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699E051" w14:textId="77777777" w:rsidR="00D91222" w:rsidRPr="00FD4A2B" w:rsidRDefault="00D91222" w:rsidP="00A739C5">
            <w:pPr>
              <w:spacing w:line="360" w:lineRule="auto"/>
              <w:rPr>
                <w:rFonts w:asciiTheme="minorHAnsi" w:eastAsiaTheme="majorEastAsia" w:hAnsiTheme="minorHAnsi" w:cstheme="majorBidi"/>
                <w:b/>
                <w:i/>
                <w:iCs/>
                <w:sz w:val="10"/>
                <w:szCs w:val="16"/>
                <w:u w:val="single"/>
              </w:rPr>
            </w:pPr>
          </w:p>
          <w:p w14:paraId="683F6295" w14:textId="77777777" w:rsidR="00D91222" w:rsidRPr="008D18DF" w:rsidRDefault="00D91222" w:rsidP="00A739C5">
            <w:pPr>
              <w:spacing w:before="120" w:after="120" w:line="240" w:lineRule="auto"/>
              <w:contextualSpacing/>
              <w:jc w:val="center"/>
              <w:rPr>
                <w:rFonts w:asciiTheme="minorHAnsi" w:eastAsia="Calibri" w:hAnsiTheme="minorHAnsi" w:cs="Arial"/>
                <w:b/>
                <w:sz w:val="24"/>
                <w:szCs w:val="22"/>
              </w:rPr>
            </w:pPr>
            <w:r w:rsidRPr="008D18DF">
              <w:rPr>
                <w:rFonts w:asciiTheme="minorHAnsi" w:eastAsia="Calibri" w:hAnsiTheme="minorHAnsi" w:cs="Arial"/>
                <w:b/>
                <w:sz w:val="24"/>
                <w:szCs w:val="22"/>
              </w:rPr>
              <w:t>PGE Dystrybucja S.A.</w:t>
            </w:r>
          </w:p>
          <w:p w14:paraId="62B5E231" w14:textId="77777777" w:rsidR="00D91222" w:rsidRPr="008D18DF" w:rsidRDefault="00D91222" w:rsidP="00A739C5">
            <w:pPr>
              <w:spacing w:before="120" w:after="120" w:line="240" w:lineRule="auto"/>
              <w:contextualSpacing/>
              <w:jc w:val="center"/>
              <w:rPr>
                <w:rFonts w:asciiTheme="minorHAnsi" w:eastAsia="Calibri" w:hAnsiTheme="minorHAnsi" w:cs="Arial"/>
                <w:sz w:val="18"/>
                <w:szCs w:val="22"/>
              </w:rPr>
            </w:pPr>
            <w:r w:rsidRPr="008D18DF">
              <w:rPr>
                <w:rFonts w:asciiTheme="minorHAnsi" w:eastAsia="Calibri" w:hAnsiTheme="minorHAnsi" w:cs="Arial"/>
                <w:sz w:val="18"/>
                <w:szCs w:val="22"/>
              </w:rPr>
              <w:t>w imieniu i na rzecz której działa:</w:t>
            </w:r>
          </w:p>
          <w:p w14:paraId="76B35980" w14:textId="77777777" w:rsidR="00D91222" w:rsidRPr="00D23A7E" w:rsidRDefault="00D91222" w:rsidP="00A739C5">
            <w:pPr>
              <w:spacing w:before="120" w:after="120" w:line="240" w:lineRule="auto"/>
              <w:contextualSpacing/>
              <w:jc w:val="center"/>
              <w:rPr>
                <w:rFonts w:asciiTheme="minorHAnsi" w:eastAsiaTheme="majorEastAsia" w:hAnsiTheme="minorHAnsi" w:cstheme="majorBidi"/>
                <w:i/>
                <w:iCs/>
                <w:sz w:val="18"/>
                <w:szCs w:val="16"/>
              </w:rPr>
            </w:pPr>
            <w:r w:rsidRPr="008D18DF">
              <w:rPr>
                <w:rFonts w:asciiTheme="minorHAnsi" w:eastAsia="Calibri" w:hAnsiTheme="minorHAnsi" w:cs="Arial"/>
                <w:b/>
                <w:sz w:val="18"/>
                <w:szCs w:val="22"/>
              </w:rPr>
              <w:t>PGE Dystrybucja S.A. Oddział Rzeszów</w:t>
            </w:r>
            <w:r w:rsidRPr="008D18DF">
              <w:rPr>
                <w:rFonts w:asciiTheme="minorHAnsi" w:eastAsia="Calibri" w:hAnsiTheme="minorHAnsi" w:cs="Arial"/>
                <w:b/>
                <w:sz w:val="18"/>
                <w:szCs w:val="22"/>
              </w:rPr>
              <w:br/>
            </w:r>
            <w:r w:rsidRPr="008D18DF">
              <w:rPr>
                <w:rFonts w:asciiTheme="minorHAnsi" w:eastAsia="Calibri" w:hAnsiTheme="minorHAnsi" w:cs="Arial"/>
                <w:sz w:val="18"/>
                <w:szCs w:val="22"/>
              </w:rPr>
              <w:t>u</w:t>
            </w:r>
            <w:r w:rsidRPr="008D18DF">
              <w:rPr>
                <w:rFonts w:asciiTheme="minorHAnsi" w:eastAsia="Calibri" w:hAnsiTheme="minorHAnsi" w:cs="Arial"/>
                <w:color w:val="000000"/>
                <w:sz w:val="18"/>
                <w:szCs w:val="22"/>
              </w:rPr>
              <w:t>l. 8-go Marca 8, 35-065 Rzeszów</w:t>
            </w:r>
          </w:p>
        </w:tc>
      </w:tr>
    </w:tbl>
    <w:p w14:paraId="3B8FE2C8" w14:textId="77777777" w:rsidR="00135E11" w:rsidRPr="00135E11" w:rsidRDefault="00135E11" w:rsidP="00135E11">
      <w:pPr>
        <w:pStyle w:val="Akapitzlist"/>
        <w:spacing w:before="120" w:line="276" w:lineRule="auto"/>
        <w:ind w:left="0"/>
        <w:outlineLvl w:val="0"/>
        <w:rPr>
          <w:rFonts w:asciiTheme="minorHAnsi" w:hAnsiTheme="minorHAnsi" w:cstheme="minorHAnsi"/>
          <w:sz w:val="20"/>
        </w:rPr>
      </w:pPr>
    </w:p>
    <w:p w14:paraId="19FBF890" w14:textId="77777777" w:rsidR="00135E11" w:rsidRPr="00135E11" w:rsidRDefault="00135E11" w:rsidP="00135E11">
      <w:pPr>
        <w:pStyle w:val="Akapitzlist"/>
        <w:spacing w:before="120" w:line="276" w:lineRule="auto"/>
        <w:ind w:left="0"/>
        <w:outlineLvl w:val="0"/>
        <w:rPr>
          <w:rFonts w:asciiTheme="minorHAnsi" w:hAnsiTheme="minorHAnsi" w:cstheme="minorHAnsi"/>
          <w:sz w:val="20"/>
        </w:rPr>
      </w:pPr>
    </w:p>
    <w:p w14:paraId="024497FD" w14:textId="185A48F4" w:rsidR="00135E11" w:rsidRPr="00135E11" w:rsidRDefault="00135E11" w:rsidP="00135E11">
      <w:pPr>
        <w:pStyle w:val="Akapitzlist"/>
        <w:spacing w:before="120" w:line="276" w:lineRule="auto"/>
        <w:ind w:left="0"/>
        <w:jc w:val="center"/>
        <w:outlineLvl w:val="0"/>
        <w:rPr>
          <w:rFonts w:asciiTheme="minorHAnsi" w:hAnsiTheme="minorHAnsi" w:cstheme="minorHAnsi"/>
          <w:sz w:val="20"/>
        </w:rPr>
      </w:pPr>
      <w:r w:rsidRPr="00135E11">
        <w:rPr>
          <w:rFonts w:asciiTheme="minorHAnsi" w:hAnsiTheme="minorHAnsi" w:cstheme="minorHAnsi"/>
          <w:b/>
          <w:bCs/>
          <w:sz w:val="20"/>
        </w:rPr>
        <w:t>OŚWIADCZENIE O DYSPONOWANIU OSOBAMI POSIADAJĄCYMI UPRAWNIENIA</w:t>
      </w:r>
    </w:p>
    <w:p w14:paraId="1C8782E1" w14:textId="77777777" w:rsidR="00135E11" w:rsidRPr="00135E11" w:rsidRDefault="00135E11" w:rsidP="00135E11">
      <w:pPr>
        <w:pStyle w:val="Akapitzlist"/>
        <w:spacing w:before="120" w:line="276" w:lineRule="auto"/>
        <w:ind w:left="0"/>
        <w:jc w:val="left"/>
        <w:outlineLvl w:val="0"/>
        <w:rPr>
          <w:rFonts w:asciiTheme="minorHAnsi" w:hAnsiTheme="minorHAnsi" w:cstheme="minorHAnsi"/>
          <w:sz w:val="20"/>
        </w:rPr>
      </w:pPr>
    </w:p>
    <w:p w14:paraId="5497F05B" w14:textId="66989AD6" w:rsidR="00135E11" w:rsidRPr="00941C15" w:rsidRDefault="00135E11" w:rsidP="00135E11">
      <w:pPr>
        <w:pStyle w:val="Akapitzlist"/>
        <w:spacing w:before="120" w:line="276" w:lineRule="auto"/>
        <w:ind w:left="0"/>
        <w:outlineLvl w:val="0"/>
        <w:rPr>
          <w:rFonts w:asciiTheme="minorHAnsi" w:hAnsiTheme="minorHAnsi" w:cstheme="minorHAnsi"/>
          <w:bCs/>
          <w:iCs/>
          <w:sz w:val="20"/>
        </w:rPr>
      </w:pPr>
      <w:r w:rsidRPr="00135E11">
        <w:rPr>
          <w:rFonts w:asciiTheme="minorHAnsi" w:hAnsiTheme="minorHAnsi" w:cstheme="minorHAnsi"/>
          <w:bCs/>
          <w:iCs/>
          <w:sz w:val="20"/>
        </w:rPr>
        <w:t xml:space="preserve">My niżej podpisani, przystępując do postępowania zakupowego nr </w:t>
      </w:r>
      <w:r w:rsidR="00B001DD" w:rsidRPr="00B001DD">
        <w:rPr>
          <w:rFonts w:asciiTheme="minorHAnsi" w:hAnsiTheme="minorHAnsi" w:cstheme="minorHAnsi"/>
          <w:b/>
          <w:bCs/>
          <w:sz w:val="20"/>
        </w:rPr>
        <w:t>POST/DYS/OR/GZ/01782/2026</w:t>
      </w:r>
      <w:r w:rsidR="009055B9">
        <w:rPr>
          <w:rFonts w:asciiTheme="minorHAnsi" w:hAnsiTheme="minorHAnsi" w:cstheme="minorHAnsi"/>
          <w:sz w:val="20"/>
        </w:rPr>
        <w:t xml:space="preserve"> </w:t>
      </w:r>
      <w:r w:rsidRPr="00135E11">
        <w:rPr>
          <w:rFonts w:asciiTheme="minorHAnsi" w:hAnsiTheme="minorHAnsi" w:cstheme="minorHAnsi"/>
          <w:bCs/>
          <w:iCs/>
          <w:sz w:val="20"/>
        </w:rPr>
        <w:t>prowadzonego w trybie przetargu nieograniczonego pn.</w:t>
      </w:r>
      <w:r w:rsidR="00B001DD">
        <w:rPr>
          <w:rFonts w:asciiTheme="minorHAnsi" w:hAnsiTheme="minorHAnsi" w:cstheme="minorHAnsi"/>
          <w:bCs/>
          <w:iCs/>
          <w:sz w:val="20"/>
        </w:rPr>
        <w:t>:</w:t>
      </w:r>
      <w:r w:rsidRPr="00135E11">
        <w:rPr>
          <w:rFonts w:asciiTheme="minorHAnsi" w:hAnsiTheme="minorHAnsi" w:cstheme="minorHAnsi"/>
          <w:bCs/>
          <w:iCs/>
          <w:sz w:val="20"/>
        </w:rPr>
        <w:t xml:space="preserve"> </w:t>
      </w:r>
      <w:r w:rsidRPr="00135E11">
        <w:rPr>
          <w:rFonts w:asciiTheme="minorHAnsi" w:hAnsiTheme="minorHAnsi" w:cstheme="minorHAnsi"/>
          <w:sz w:val="20"/>
        </w:rPr>
        <w:t xml:space="preserve"> </w:t>
      </w:r>
      <w:r w:rsidR="00B001DD">
        <w:rPr>
          <w:rFonts w:asciiTheme="minorHAnsi" w:hAnsiTheme="minorHAnsi" w:cstheme="minorHAnsi"/>
          <w:sz w:val="20"/>
        </w:rPr>
        <w:t>„</w:t>
      </w:r>
      <w:r w:rsidR="00B001DD" w:rsidRPr="00B001DD">
        <w:rPr>
          <w:rFonts w:asciiTheme="minorHAnsi" w:hAnsiTheme="minorHAnsi" w:cstheme="minorHAnsi"/>
          <w:bCs/>
          <w:sz w:val="20"/>
        </w:rPr>
        <w:t>Sukcesywne wykonywanie dokumentacji projektowej i budowa przyłączy elektroenergetycznych średniego napięcia na terenie działania Oddziału Rzeszów</w:t>
      </w:r>
      <w:r w:rsidR="00B001DD">
        <w:rPr>
          <w:rFonts w:asciiTheme="minorHAnsi" w:hAnsiTheme="minorHAnsi" w:cstheme="minorHAnsi"/>
          <w:bCs/>
          <w:sz w:val="20"/>
        </w:rPr>
        <w:t>”</w:t>
      </w:r>
      <w:r w:rsidRPr="00135E11">
        <w:rPr>
          <w:rFonts w:asciiTheme="minorHAnsi" w:hAnsiTheme="minorHAnsi" w:cstheme="minorHAnsi"/>
          <w:bCs/>
          <w:iCs/>
          <w:sz w:val="20"/>
        </w:rPr>
        <w:t>, niniejszym oświadczamy</w:t>
      </w:r>
      <w:r>
        <w:rPr>
          <w:rFonts w:asciiTheme="minorHAnsi" w:hAnsiTheme="minorHAnsi" w:cstheme="minorHAnsi"/>
          <w:bCs/>
          <w:sz w:val="20"/>
        </w:rPr>
        <w:t xml:space="preserve">, że </w:t>
      </w:r>
      <w:r w:rsidRPr="00941C15">
        <w:rPr>
          <w:rFonts w:asciiTheme="minorHAnsi" w:hAnsiTheme="minorHAnsi" w:cstheme="minorHAnsi"/>
          <w:bCs/>
          <w:sz w:val="20"/>
        </w:rPr>
        <w:t>dyspon</w:t>
      </w:r>
      <w:r w:rsidR="00E33A0C" w:rsidRPr="00941C15">
        <w:rPr>
          <w:rFonts w:asciiTheme="minorHAnsi" w:hAnsiTheme="minorHAnsi" w:cstheme="minorHAnsi"/>
          <w:bCs/>
          <w:sz w:val="20"/>
        </w:rPr>
        <w:t>ujemy</w:t>
      </w:r>
      <w:r w:rsidR="00066059" w:rsidRPr="00941C15">
        <w:rPr>
          <w:rFonts w:asciiTheme="minorHAnsi" w:hAnsiTheme="minorHAnsi" w:cstheme="minorHAnsi"/>
          <w:bCs/>
          <w:sz w:val="20"/>
        </w:rPr>
        <w:t xml:space="preserve"> osobami posiadającymi wymagane uprawnienia ok</w:t>
      </w:r>
      <w:r w:rsidRPr="00941C15">
        <w:rPr>
          <w:rFonts w:asciiTheme="minorHAnsi" w:hAnsiTheme="minorHAnsi" w:cstheme="minorHAnsi"/>
          <w:bCs/>
          <w:sz w:val="20"/>
        </w:rPr>
        <w:t>reślone przez Zamawiającego w S</w:t>
      </w:r>
      <w:r w:rsidR="00066059" w:rsidRPr="00941C15">
        <w:rPr>
          <w:rFonts w:asciiTheme="minorHAnsi" w:hAnsiTheme="minorHAnsi" w:cstheme="minorHAnsi"/>
          <w:bCs/>
          <w:sz w:val="20"/>
        </w:rPr>
        <w:t>WZ</w:t>
      </w:r>
      <w:r w:rsidRPr="00941C15">
        <w:rPr>
          <w:rFonts w:asciiTheme="minorHAnsi" w:hAnsiTheme="minorHAnsi" w:cstheme="minorHAnsi"/>
          <w:bCs/>
          <w:iCs/>
          <w:sz w:val="20"/>
        </w:rPr>
        <w:t>, w</w:t>
      </w:r>
      <w:r w:rsidR="00B81607">
        <w:rPr>
          <w:rFonts w:asciiTheme="minorHAnsi" w:hAnsiTheme="minorHAnsi" w:cstheme="minorHAnsi"/>
          <w:bCs/>
          <w:iCs/>
          <w:sz w:val="20"/>
        </w:rPr>
        <w:t> </w:t>
      </w:r>
      <w:r w:rsidRPr="00941C15">
        <w:rPr>
          <w:rFonts w:asciiTheme="minorHAnsi" w:hAnsiTheme="minorHAnsi" w:cstheme="minorHAnsi"/>
          <w:bCs/>
          <w:iCs/>
          <w:sz w:val="20"/>
        </w:rPr>
        <w:t>tym:</w:t>
      </w:r>
    </w:p>
    <w:p w14:paraId="63ECAC5F" w14:textId="73F884EA" w:rsidR="00135E11" w:rsidRPr="00C8659B" w:rsidRDefault="00B05B3C"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E33A0C">
        <w:rPr>
          <w:rFonts w:asciiTheme="minorHAnsi" w:hAnsiTheme="minorHAnsi" w:cstheme="minorHAnsi"/>
          <w:bCs/>
          <w:iCs/>
          <w:sz w:val="20"/>
        </w:rPr>
        <w:t>c</w:t>
      </w:r>
      <w:r w:rsidR="00135E11" w:rsidRPr="00E33A0C">
        <w:rPr>
          <w:rFonts w:asciiTheme="minorHAnsi" w:hAnsiTheme="minorHAnsi" w:cstheme="minorHAnsi"/>
          <w:bCs/>
          <w:iCs/>
          <w:sz w:val="20"/>
        </w:rPr>
        <w:t>o najmniej 1 osobą posiadającą uprawnienia do projektowania w specjalności instalacyjnej w zakresie sieci, instalacji i urządzeń elektrycznych i elektroenergetycznych, posiadającą aktualny wpis do Polskiej Izby Inżynierów Budownictwa;</w:t>
      </w:r>
    </w:p>
    <w:p w14:paraId="099DA623" w14:textId="166A1407" w:rsidR="00135E11" w:rsidRPr="00E33A0C" w:rsidRDefault="00135E11" w:rsidP="00BC0C29">
      <w:pPr>
        <w:pStyle w:val="Akapitzlist"/>
        <w:numPr>
          <w:ilvl w:val="0"/>
          <w:numId w:val="6"/>
        </w:numPr>
        <w:spacing w:before="120" w:line="276" w:lineRule="auto"/>
        <w:ind w:left="284" w:hanging="284"/>
        <w:outlineLvl w:val="0"/>
        <w:rPr>
          <w:rFonts w:asciiTheme="minorHAnsi" w:hAnsiTheme="minorHAnsi" w:cstheme="minorHAnsi"/>
          <w:bCs/>
          <w:sz w:val="20"/>
        </w:rPr>
      </w:pPr>
      <w:r w:rsidRPr="00E33A0C">
        <w:rPr>
          <w:rFonts w:asciiTheme="minorHAnsi" w:hAnsiTheme="minorHAnsi" w:cstheme="minorHAnsi"/>
          <w:bCs/>
          <w:iCs/>
          <w:sz w:val="20"/>
        </w:rPr>
        <w:t xml:space="preserve">Kierownikiem budowy posiadającym uprawnienia budowlane do kierowania robotami budowlanymi </w:t>
      </w:r>
      <w:r w:rsidR="00F009CF">
        <w:rPr>
          <w:rFonts w:asciiTheme="minorHAnsi" w:hAnsiTheme="minorHAnsi" w:cstheme="minorHAnsi"/>
          <w:bCs/>
          <w:iCs/>
          <w:sz w:val="20"/>
        </w:rPr>
        <w:br/>
      </w:r>
      <w:r w:rsidRPr="00E33A0C">
        <w:rPr>
          <w:rFonts w:asciiTheme="minorHAnsi" w:hAnsiTheme="minorHAnsi" w:cstheme="minorHAnsi"/>
          <w:bCs/>
          <w:iCs/>
          <w:sz w:val="20"/>
        </w:rPr>
        <w:t>w specjalności instalacyjnej w zakresie sieci, instalacji urządzeń elektrycznych i elektroenergetycznych wpisanym do Polskiej Izby Inżynierów Budownictwa, posiadającym ważne świadectwo kwalifikacyjne uprawniające do zajmowania się eksploatacją instalacji i sieci elektroenergetycznych w zakresie do 1 kV (grupa „E’ i „D”);</w:t>
      </w:r>
    </w:p>
    <w:p w14:paraId="47F1DB67" w14:textId="1D3E52A2" w:rsidR="003F7E40" w:rsidRPr="003F7E40" w:rsidRDefault="00BF5EF6" w:rsidP="003F7E40">
      <w:pPr>
        <w:pStyle w:val="Akapitzlist"/>
        <w:numPr>
          <w:ilvl w:val="0"/>
          <w:numId w:val="6"/>
        </w:numPr>
        <w:spacing w:before="120" w:after="120" w:line="276" w:lineRule="auto"/>
        <w:ind w:left="284" w:hanging="284"/>
        <w:outlineLvl w:val="0"/>
        <w:rPr>
          <w:rFonts w:asciiTheme="minorHAnsi" w:hAnsiTheme="minorHAnsi" w:cstheme="minorHAnsi"/>
          <w:bCs/>
          <w:iCs/>
          <w:sz w:val="20"/>
        </w:rPr>
      </w:pPr>
      <w:r w:rsidRPr="00941C15">
        <w:rPr>
          <w:rFonts w:asciiTheme="minorHAnsi" w:hAnsiTheme="minorHAnsi" w:cstheme="minorHAnsi"/>
          <w:bCs/>
          <w:iCs/>
          <w:sz w:val="20"/>
        </w:rPr>
        <w:t>oraz</w:t>
      </w:r>
      <w:r w:rsidR="00E33A0C" w:rsidRPr="00941C15">
        <w:rPr>
          <w:rFonts w:asciiTheme="minorHAnsi" w:hAnsiTheme="minorHAnsi" w:cstheme="minorHAnsi"/>
          <w:bCs/>
          <w:iCs/>
          <w:sz w:val="20"/>
        </w:rPr>
        <w:t xml:space="preserve"> </w:t>
      </w:r>
      <w:r w:rsidR="00B05B3C" w:rsidRPr="00941C15">
        <w:rPr>
          <w:rFonts w:asciiTheme="minorHAnsi" w:hAnsiTheme="minorHAnsi" w:cstheme="minorHAnsi"/>
          <w:bCs/>
          <w:iCs/>
          <w:sz w:val="20"/>
        </w:rPr>
        <w:t>c</w:t>
      </w:r>
      <w:r w:rsidR="00135E11" w:rsidRPr="00941C15">
        <w:rPr>
          <w:rFonts w:asciiTheme="minorHAnsi" w:hAnsiTheme="minorHAnsi" w:cstheme="minorHAnsi"/>
          <w:bCs/>
          <w:iCs/>
          <w:sz w:val="20"/>
        </w:rPr>
        <w:t xml:space="preserve">o </w:t>
      </w:r>
      <w:r w:rsidR="00135E11" w:rsidRPr="00E33A0C">
        <w:rPr>
          <w:rFonts w:asciiTheme="minorHAnsi" w:hAnsiTheme="minorHAnsi" w:cstheme="minorHAnsi"/>
          <w:bCs/>
          <w:iCs/>
          <w:sz w:val="20"/>
        </w:rPr>
        <w:t>najmniej 2 osobami posiadającymi świadectwo kwalifikacyjne uprawniające do zajmowania się eksploatacją instalacji i sieci elektroenergetycznych w zakresie do 1 kV (grupa „E”)</w:t>
      </w:r>
      <w:r w:rsidR="00B81607">
        <w:rPr>
          <w:rFonts w:asciiTheme="minorHAnsi" w:hAnsiTheme="minorHAnsi" w:cstheme="minorHAnsi"/>
          <w:bCs/>
          <w:iCs/>
          <w:sz w:val="20"/>
        </w:rPr>
        <w:t xml:space="preserve"> </w:t>
      </w:r>
      <w:r w:rsidR="00B81607" w:rsidRPr="00B81607">
        <w:rPr>
          <w:rFonts w:asciiTheme="minorHAnsi" w:hAnsiTheme="minorHAnsi" w:cstheme="minorHAnsi"/>
          <w:bCs/>
          <w:iCs/>
          <w:sz w:val="20"/>
        </w:rPr>
        <w:t>oraz uprawnienia do prowadzenia prac sieciowych (sieci i urządzenia nN) w technologii PPN (prac pod napięciem).</w:t>
      </w:r>
    </w:p>
    <w:p w14:paraId="46B64250" w14:textId="77777777" w:rsidR="00B001DD" w:rsidRDefault="00B001DD" w:rsidP="003F7E40">
      <w:pPr>
        <w:pStyle w:val="Stopka"/>
        <w:tabs>
          <w:tab w:val="clear" w:pos="4536"/>
          <w:tab w:val="clear" w:pos="9072"/>
        </w:tabs>
        <w:ind w:left="142"/>
        <w:rPr>
          <w:rFonts w:asciiTheme="minorHAnsi" w:hAnsiTheme="minorHAnsi" w:cstheme="minorHAnsi"/>
          <w:b/>
          <w:bCs/>
          <w:szCs w:val="22"/>
        </w:rPr>
      </w:pPr>
    </w:p>
    <w:p w14:paraId="247AC826" w14:textId="794B6837" w:rsidR="003F7E40" w:rsidRPr="00B001DD" w:rsidRDefault="003F7E40" w:rsidP="003F7E40">
      <w:pPr>
        <w:pStyle w:val="Stopka"/>
        <w:tabs>
          <w:tab w:val="clear" w:pos="4536"/>
          <w:tab w:val="clear" w:pos="9072"/>
        </w:tabs>
        <w:ind w:left="142"/>
        <w:rPr>
          <w:rFonts w:asciiTheme="minorHAnsi" w:hAnsiTheme="minorHAnsi" w:cstheme="minorHAnsi"/>
          <w:b/>
          <w:bCs/>
          <w:sz w:val="20"/>
        </w:rPr>
      </w:pPr>
      <w:r w:rsidRPr="00B001DD">
        <w:rPr>
          <w:rFonts w:asciiTheme="minorHAnsi" w:hAnsiTheme="minorHAnsi" w:cstheme="minorHAnsi"/>
          <w:b/>
          <w:bCs/>
          <w:sz w:val="20"/>
        </w:rPr>
        <w:t>Osoby, które będą wykonywały prace na sieci PGE Dystrybucja S.A. muszą przestrzegać zasad zawartych w</w:t>
      </w:r>
      <w:r w:rsidR="00B001DD">
        <w:rPr>
          <w:rFonts w:asciiTheme="minorHAnsi" w:hAnsiTheme="minorHAnsi" w:cstheme="minorHAnsi"/>
          <w:b/>
          <w:bCs/>
          <w:sz w:val="20"/>
        </w:rPr>
        <w:t> </w:t>
      </w:r>
      <w:r w:rsidRPr="00B001DD">
        <w:rPr>
          <w:rFonts w:asciiTheme="minorHAnsi" w:hAnsiTheme="minorHAnsi" w:cstheme="minorHAnsi"/>
          <w:b/>
          <w:bCs/>
          <w:sz w:val="20"/>
        </w:rPr>
        <w:t>„Instrukcji organizacji bezpiecznej pracy w sieci dystrybucyjnej” oraz „Wytycznych do budowy systemów elektroenergetycznych rekomendowanych w PGE Dystrybucja S.A.”.</w:t>
      </w:r>
    </w:p>
    <w:p w14:paraId="30D9B545" w14:textId="3EA8ABD4" w:rsidR="00135E11" w:rsidRPr="00E33A0C" w:rsidRDefault="00135E11" w:rsidP="00B81607">
      <w:pPr>
        <w:pStyle w:val="Akapitzlist"/>
        <w:spacing w:before="120" w:line="276" w:lineRule="auto"/>
        <w:ind w:left="284"/>
        <w:outlineLvl w:val="0"/>
        <w:rPr>
          <w:rFonts w:asciiTheme="minorHAnsi" w:hAnsiTheme="minorHAnsi" w:cstheme="minorHAnsi"/>
          <w:bCs/>
          <w:sz w:val="20"/>
        </w:rPr>
      </w:pPr>
    </w:p>
    <w:p w14:paraId="03F5E6D6" w14:textId="362665E6" w:rsidR="00135E11" w:rsidRDefault="00135E11" w:rsidP="00135E11">
      <w:pPr>
        <w:pStyle w:val="Akapitzlist"/>
        <w:spacing w:before="120" w:line="276" w:lineRule="auto"/>
        <w:ind w:left="0"/>
        <w:outlineLvl w:val="0"/>
        <w:rPr>
          <w:rFonts w:asciiTheme="minorHAnsi" w:hAnsiTheme="minorHAnsi" w:cstheme="minorHAnsi"/>
          <w:bCs/>
          <w:iCs/>
          <w:sz w:val="20"/>
        </w:rPr>
      </w:pPr>
    </w:p>
    <w:p w14:paraId="7A1FFEA5" w14:textId="3878F4D5" w:rsidR="00326B68" w:rsidRDefault="00326B68" w:rsidP="00135E11">
      <w:pPr>
        <w:pStyle w:val="Akapitzlist"/>
        <w:spacing w:before="120" w:line="276" w:lineRule="auto"/>
        <w:ind w:left="0"/>
        <w:outlineLvl w:val="0"/>
        <w:rPr>
          <w:rFonts w:asciiTheme="minorHAnsi" w:hAnsiTheme="minorHAnsi" w:cstheme="minorHAnsi"/>
          <w:bCs/>
          <w:iCs/>
          <w:sz w:val="20"/>
        </w:rPr>
      </w:pPr>
    </w:p>
    <w:p w14:paraId="135550A5" w14:textId="77777777" w:rsidR="00326B68" w:rsidRPr="00135E11" w:rsidRDefault="00326B68" w:rsidP="00135E11">
      <w:pPr>
        <w:pStyle w:val="Akapitzlist"/>
        <w:spacing w:before="120" w:line="276" w:lineRule="auto"/>
        <w:ind w:left="0"/>
        <w:outlineLvl w:val="0"/>
        <w:rPr>
          <w:rFonts w:asciiTheme="minorHAnsi" w:hAnsiTheme="minorHAnsi" w:cstheme="minorHAnsi"/>
          <w:bCs/>
          <w:iCs/>
          <w:sz w:val="20"/>
        </w:rPr>
      </w:pPr>
    </w:p>
    <w:p w14:paraId="6924DD45" w14:textId="77777777" w:rsidR="000D4D08" w:rsidRPr="006659A4" w:rsidRDefault="000D4D08" w:rsidP="00135E11">
      <w:pPr>
        <w:pStyle w:val="Akapitzlist"/>
        <w:spacing w:before="120" w:line="276" w:lineRule="auto"/>
        <w:ind w:left="0"/>
        <w:outlineLvl w:val="0"/>
        <w:rPr>
          <w:rFonts w:asciiTheme="minorHAnsi" w:hAnsiTheme="minorHAnsi" w:cstheme="minorHAnsi"/>
          <w:sz w:val="20"/>
        </w:rPr>
      </w:pPr>
    </w:p>
    <w:p w14:paraId="6FC4D6E4" w14:textId="39A3BC4A" w:rsidR="00E142AC" w:rsidRPr="00E142AC" w:rsidRDefault="00E142AC" w:rsidP="00E142AC">
      <w:pPr>
        <w:tabs>
          <w:tab w:val="left" w:pos="5670"/>
        </w:tabs>
        <w:spacing w:before="1440"/>
        <w:ind w:right="28"/>
        <w:rPr>
          <w:rFonts w:ascii="Calibri" w:hAnsi="Calibri" w:cs="Calibri"/>
          <w:szCs w:val="22"/>
        </w:rPr>
      </w:pPr>
      <w:r>
        <w:rPr>
          <w:rFonts w:asciiTheme="minorHAnsi" w:hAnsiTheme="minorHAnsi" w:cstheme="minorHAnsi"/>
          <w:sz w:val="16"/>
          <w:szCs w:val="16"/>
        </w:rPr>
        <w:tab/>
      </w:r>
      <w:r w:rsidRPr="00E142AC">
        <w:rPr>
          <w:rFonts w:ascii="Calibri" w:hAnsi="Calibri" w:cs="Calibri"/>
          <w:szCs w:val="22"/>
        </w:rPr>
        <w:t>.…….………..…....................................</w:t>
      </w:r>
    </w:p>
    <w:p w14:paraId="6D74C8F5" w14:textId="77777777" w:rsidR="00E142AC" w:rsidRPr="00E142AC" w:rsidRDefault="00E142AC" w:rsidP="00E142AC">
      <w:pPr>
        <w:tabs>
          <w:tab w:val="center" w:pos="7230"/>
        </w:tabs>
        <w:spacing w:line="240" w:lineRule="auto"/>
        <w:ind w:right="68"/>
        <w:jc w:val="left"/>
        <w:rPr>
          <w:rFonts w:ascii="Calibri" w:hAnsi="Calibri" w:cs="Calibri"/>
          <w:i/>
          <w:sz w:val="16"/>
          <w:szCs w:val="16"/>
        </w:rPr>
      </w:pPr>
      <w:r w:rsidRPr="00E142AC">
        <w:rPr>
          <w:rFonts w:ascii="Calibri" w:hAnsi="Calibri" w:cs="Calibri"/>
          <w:i/>
          <w:sz w:val="16"/>
          <w:szCs w:val="16"/>
        </w:rPr>
        <w:tab/>
        <w:t>Data i podpisy osób uprawnionych do składania</w:t>
      </w:r>
    </w:p>
    <w:p w14:paraId="344E6101" w14:textId="77777777" w:rsidR="00E142AC" w:rsidRPr="00E142AC" w:rsidRDefault="00E142AC" w:rsidP="00E142AC">
      <w:pPr>
        <w:tabs>
          <w:tab w:val="center" w:pos="7230"/>
        </w:tabs>
        <w:spacing w:line="240" w:lineRule="auto"/>
        <w:ind w:right="68"/>
        <w:jc w:val="left"/>
        <w:rPr>
          <w:rFonts w:ascii="Calibri" w:hAnsi="Calibri" w:cs="Calibri"/>
          <w:i/>
          <w:sz w:val="16"/>
          <w:szCs w:val="16"/>
        </w:rPr>
      </w:pPr>
      <w:r w:rsidRPr="00E142AC">
        <w:rPr>
          <w:rFonts w:ascii="Calibri" w:hAnsi="Calibri" w:cs="Calibri"/>
          <w:i/>
          <w:sz w:val="16"/>
          <w:szCs w:val="16"/>
        </w:rPr>
        <w:tab/>
        <w:t>oświadczeń woli w imieniu Wykonawcy</w:t>
      </w:r>
    </w:p>
    <w:sectPr w:rsidR="00E142AC" w:rsidRPr="00E142AC" w:rsidSect="0044467A">
      <w:headerReference w:type="default" r:id="rId9"/>
      <w:footerReference w:type="default" r:id="rId10"/>
      <w:headerReference w:type="first" r:id="rId11"/>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F5550" w14:textId="77777777" w:rsidR="004B7A55" w:rsidRDefault="004B7A55" w:rsidP="004A302B">
      <w:pPr>
        <w:spacing w:line="240" w:lineRule="auto"/>
      </w:pPr>
      <w:r>
        <w:separator/>
      </w:r>
    </w:p>
  </w:endnote>
  <w:endnote w:type="continuationSeparator" w:id="0">
    <w:p w14:paraId="19D21849" w14:textId="77777777" w:rsidR="004B7A55" w:rsidRDefault="004B7A5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29280A3C"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B05B3C">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B05B3C">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F8830" w14:textId="77777777" w:rsidR="004B7A55" w:rsidRDefault="004B7A55" w:rsidP="004A302B">
      <w:pPr>
        <w:spacing w:line="240" w:lineRule="auto"/>
      </w:pPr>
      <w:r>
        <w:separator/>
      </w:r>
    </w:p>
  </w:footnote>
  <w:footnote w:type="continuationSeparator" w:id="0">
    <w:p w14:paraId="6D02A741" w14:textId="77777777" w:rsidR="004B7A55" w:rsidRDefault="004B7A5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463E76D5"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Postępowanie zakupowe nr ………………</w:t>
    </w:r>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F5046" w14:textId="733FC90F" w:rsidR="008A2988" w:rsidRDefault="000E51F2">
    <w:pPr>
      <w:pStyle w:val="Nagwek"/>
    </w:pPr>
    <w:r>
      <w:rPr>
        <w:rFonts w:ascii="Calibri" w:hAnsi="Calibri"/>
        <w:b/>
        <w:bCs/>
        <w:noProof/>
        <w:szCs w:val="22"/>
      </w:rPr>
      <w:drawing>
        <wp:anchor distT="0" distB="0" distL="114300" distR="114300" simplePos="0" relativeHeight="251666432" behindDoc="0" locked="0" layoutInCell="1" allowOverlap="1" wp14:anchorId="71113703" wp14:editId="4B53EAB8">
          <wp:simplePos x="0" y="0"/>
          <wp:positionH relativeFrom="page">
            <wp:posOffset>504190</wp:posOffset>
          </wp:positionH>
          <wp:positionV relativeFrom="page">
            <wp:posOffset>431165</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9724037"/>
    <w:multiLevelType w:val="hybridMultilevel"/>
    <w:tmpl w:val="31A280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077434949">
    <w:abstractNumId w:val="4"/>
  </w:num>
  <w:num w:numId="2" w16cid:durableId="232856174">
    <w:abstractNumId w:val="5"/>
  </w:num>
  <w:num w:numId="3" w16cid:durableId="1955362372">
    <w:abstractNumId w:val="6"/>
  </w:num>
  <w:num w:numId="4" w16cid:durableId="2069959847">
    <w:abstractNumId w:val="8"/>
  </w:num>
  <w:num w:numId="5" w16cid:durableId="162093946">
    <w:abstractNumId w:val="3"/>
  </w:num>
  <w:num w:numId="6" w16cid:durableId="54703712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272"/>
    <w:rsid w:val="00064A47"/>
    <w:rsid w:val="00064F26"/>
    <w:rsid w:val="00066059"/>
    <w:rsid w:val="00066400"/>
    <w:rsid w:val="00070842"/>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4D08"/>
    <w:rsid w:val="000D586C"/>
    <w:rsid w:val="000D6A3F"/>
    <w:rsid w:val="000D7007"/>
    <w:rsid w:val="000D756A"/>
    <w:rsid w:val="000D765A"/>
    <w:rsid w:val="000D7931"/>
    <w:rsid w:val="000E1EA0"/>
    <w:rsid w:val="000E3A9E"/>
    <w:rsid w:val="000E51F2"/>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5E11"/>
    <w:rsid w:val="00137254"/>
    <w:rsid w:val="001402AB"/>
    <w:rsid w:val="001407D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2A70"/>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27CE"/>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282D"/>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D79DF"/>
    <w:rsid w:val="002E0E8A"/>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6B68"/>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243"/>
    <w:rsid w:val="003E0ABB"/>
    <w:rsid w:val="003E0C0F"/>
    <w:rsid w:val="003E107C"/>
    <w:rsid w:val="003E3C9A"/>
    <w:rsid w:val="003E6756"/>
    <w:rsid w:val="003E760F"/>
    <w:rsid w:val="003E7667"/>
    <w:rsid w:val="003F074E"/>
    <w:rsid w:val="003F31AB"/>
    <w:rsid w:val="003F474E"/>
    <w:rsid w:val="003F4BE5"/>
    <w:rsid w:val="003F6611"/>
    <w:rsid w:val="003F6C86"/>
    <w:rsid w:val="003F702A"/>
    <w:rsid w:val="003F7E40"/>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39BD"/>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1293"/>
    <w:rsid w:val="004B2351"/>
    <w:rsid w:val="004B4556"/>
    <w:rsid w:val="004B5230"/>
    <w:rsid w:val="004B5F30"/>
    <w:rsid w:val="004B6A92"/>
    <w:rsid w:val="004B78BB"/>
    <w:rsid w:val="004B7A55"/>
    <w:rsid w:val="004B7C5F"/>
    <w:rsid w:val="004C009E"/>
    <w:rsid w:val="004C1C4B"/>
    <w:rsid w:val="004C485B"/>
    <w:rsid w:val="004C4A0D"/>
    <w:rsid w:val="004C5E08"/>
    <w:rsid w:val="004D17D7"/>
    <w:rsid w:val="004D29D4"/>
    <w:rsid w:val="004D3DF7"/>
    <w:rsid w:val="004D5052"/>
    <w:rsid w:val="004D5611"/>
    <w:rsid w:val="004D5FFD"/>
    <w:rsid w:val="004D64B6"/>
    <w:rsid w:val="004D6AB7"/>
    <w:rsid w:val="004D7365"/>
    <w:rsid w:val="004E0626"/>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0377E"/>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77432"/>
    <w:rsid w:val="00580F54"/>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7F0"/>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E00"/>
    <w:rsid w:val="00604135"/>
    <w:rsid w:val="00605F3B"/>
    <w:rsid w:val="00606149"/>
    <w:rsid w:val="00606B27"/>
    <w:rsid w:val="00606F61"/>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59A4"/>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19D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0571"/>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42B7"/>
    <w:rsid w:val="007746B4"/>
    <w:rsid w:val="00774DBC"/>
    <w:rsid w:val="00782340"/>
    <w:rsid w:val="0078319C"/>
    <w:rsid w:val="00783534"/>
    <w:rsid w:val="0078479B"/>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413"/>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39B6"/>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5681"/>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3C84"/>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2A5"/>
    <w:rsid w:val="00901F83"/>
    <w:rsid w:val="00902F35"/>
    <w:rsid w:val="00903DD6"/>
    <w:rsid w:val="00904D37"/>
    <w:rsid w:val="009055B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0585"/>
    <w:rsid w:val="009413F6"/>
    <w:rsid w:val="00941C15"/>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0C37"/>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3B4D"/>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2F92"/>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A3B"/>
    <w:rsid w:val="00A85C67"/>
    <w:rsid w:val="00A8659D"/>
    <w:rsid w:val="00A908CB"/>
    <w:rsid w:val="00A923B8"/>
    <w:rsid w:val="00A92AC0"/>
    <w:rsid w:val="00A93740"/>
    <w:rsid w:val="00A93AC0"/>
    <w:rsid w:val="00A95464"/>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C723C"/>
    <w:rsid w:val="00AD0BC7"/>
    <w:rsid w:val="00AD2645"/>
    <w:rsid w:val="00AD47D7"/>
    <w:rsid w:val="00AD6553"/>
    <w:rsid w:val="00AE19DD"/>
    <w:rsid w:val="00AE1D6E"/>
    <w:rsid w:val="00AE25E7"/>
    <w:rsid w:val="00AE2ABB"/>
    <w:rsid w:val="00AE2DAA"/>
    <w:rsid w:val="00AE2DB8"/>
    <w:rsid w:val="00AE36CA"/>
    <w:rsid w:val="00AE500B"/>
    <w:rsid w:val="00AE56CC"/>
    <w:rsid w:val="00AE5FC6"/>
    <w:rsid w:val="00AE6E5A"/>
    <w:rsid w:val="00AE7004"/>
    <w:rsid w:val="00AE76C3"/>
    <w:rsid w:val="00AF203D"/>
    <w:rsid w:val="00AF489C"/>
    <w:rsid w:val="00AF4E05"/>
    <w:rsid w:val="00AF7AC1"/>
    <w:rsid w:val="00AF7C48"/>
    <w:rsid w:val="00B001DD"/>
    <w:rsid w:val="00B01A16"/>
    <w:rsid w:val="00B029AB"/>
    <w:rsid w:val="00B030AF"/>
    <w:rsid w:val="00B048B8"/>
    <w:rsid w:val="00B04BD8"/>
    <w:rsid w:val="00B05B3C"/>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4D65"/>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5362"/>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1607"/>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C70"/>
    <w:rsid w:val="00BA5E4E"/>
    <w:rsid w:val="00BA6FF1"/>
    <w:rsid w:val="00BB0B40"/>
    <w:rsid w:val="00BB27C2"/>
    <w:rsid w:val="00BB287E"/>
    <w:rsid w:val="00BB3EA1"/>
    <w:rsid w:val="00BB42EE"/>
    <w:rsid w:val="00BB6FB0"/>
    <w:rsid w:val="00BC0C29"/>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EF6"/>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678"/>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59B"/>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D7510"/>
    <w:rsid w:val="00CE06F9"/>
    <w:rsid w:val="00CE11C9"/>
    <w:rsid w:val="00CE20CE"/>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25560"/>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A2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222"/>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2AC"/>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A0C"/>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6CF"/>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06D0"/>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9CF"/>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413472712">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32235061">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7E954E77-A314-44CA-B836-68B8103F9D7B}">
  <ds:schemaRefs>
    <ds:schemaRef ds:uri="http://schemas.openxmlformats.org/officeDocument/2006/bibliography"/>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1799</Characters>
  <Application>Microsoft Office Word</Application>
  <DocSecurity>0</DocSecurity>
  <Lines>14</Lines>
  <Paragraphs>4</Paragraphs>
  <ScaleCrop>false</ScaleCrop>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2026-05-12T07:40:00Z</dcterms:created>
  <dcterms:modified xsi:type="dcterms:W3CDTF">2026-05-12T07:40:00Z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2026-05-12T07:40:12Z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1da7d13d-fea2-48c9-9936-c84e03c0b4e2</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